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625"/>
        <w:gridCol w:w="7009"/>
      </w:tblGrid>
      <w:tr w:rsidR="00190191" w:rsidRPr="006255FE" w14:paraId="41D2BE11" w14:textId="77777777" w:rsidTr="0023759C">
        <w:tc>
          <w:tcPr>
            <w:tcW w:w="2625" w:type="dxa"/>
            <w:vAlign w:val="center"/>
          </w:tcPr>
          <w:p w14:paraId="51235FD2" w14:textId="77777777" w:rsidR="00190191" w:rsidRPr="006255FE" w:rsidRDefault="00190191" w:rsidP="0023759C">
            <w:pPr>
              <w:suppressAutoHyphens w:val="0"/>
              <w:spacing w:before="120" w:line="276" w:lineRule="auto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9" w:type="dxa"/>
            <w:vAlign w:val="center"/>
          </w:tcPr>
          <w:p w14:paraId="10470119" w14:textId="77777777" w:rsidR="0023759C" w:rsidRDefault="0023759C" w:rsidP="0023759C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Arial" w:hAnsi="Arial" w:cs="Arial"/>
                <w:b/>
                <w:color w:val="000000"/>
                <w:szCs w:val="20"/>
              </w:rPr>
            </w:pPr>
          </w:p>
          <w:p w14:paraId="551FD8F3" w14:textId="09A81555" w:rsidR="00190191" w:rsidRPr="00B74E4A" w:rsidRDefault="0023759C" w:rsidP="0023759C">
            <w:pPr>
              <w:autoSpaceDE w:val="0"/>
              <w:autoSpaceDN w:val="0"/>
              <w:adjustRightInd w:val="0"/>
              <w:spacing w:after="240"/>
              <w:jc w:val="both"/>
              <w:rPr>
                <w:rFonts w:ascii="Arial" w:eastAsiaTheme="minorHAnsi" w:hAnsi="Arial" w:cs="Arial"/>
                <w:b/>
                <w:szCs w:val="20"/>
              </w:rPr>
            </w:pPr>
            <w:r w:rsidRPr="0099608D">
              <w:rPr>
                <w:rFonts w:ascii="Arial" w:hAnsi="Arial" w:cs="Arial"/>
                <w:b/>
                <w:color w:val="000000"/>
                <w:szCs w:val="20"/>
              </w:rPr>
              <w:t>Vzdrževanje obstoječe vizumske aplikacije SI.VIS</w:t>
            </w:r>
          </w:p>
        </w:tc>
      </w:tr>
      <w:tr w:rsidR="00190191" w:rsidRPr="006255FE" w14:paraId="0CBC7D76" w14:textId="77777777" w:rsidTr="0023759C">
        <w:tc>
          <w:tcPr>
            <w:tcW w:w="2625" w:type="dxa"/>
          </w:tcPr>
          <w:p w14:paraId="4CD25935" w14:textId="77777777" w:rsidR="00190191" w:rsidRPr="00741CA1" w:rsidRDefault="00190191" w:rsidP="007B0866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9" w:type="dxa"/>
          </w:tcPr>
          <w:p w14:paraId="3CB52796" w14:textId="26BF431A" w:rsidR="00190191" w:rsidRPr="00741CA1" w:rsidRDefault="0023759C" w:rsidP="006E4C25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bookmarkStart w:id="0" w:name="_GoBack"/>
            <w:bookmarkEnd w:id="0"/>
            <w:r w:rsidRPr="00E21805">
              <w:rPr>
                <w:rFonts w:ascii="Arial" w:hAnsi="Arial" w:cs="Arial"/>
                <w:b/>
                <w:szCs w:val="20"/>
              </w:rPr>
              <w:t>109</w:t>
            </w:r>
            <w:r w:rsidR="00190191" w:rsidRPr="00E21805">
              <w:rPr>
                <w:rFonts w:ascii="Arial" w:hAnsi="Arial" w:cs="Arial"/>
                <w:b/>
                <w:szCs w:val="20"/>
              </w:rPr>
              <w:t>/2</w:t>
            </w:r>
            <w:r w:rsidR="006E4C25" w:rsidRPr="00E21805">
              <w:rPr>
                <w:rFonts w:ascii="Arial" w:hAnsi="Arial" w:cs="Arial"/>
                <w:b/>
                <w:szCs w:val="20"/>
              </w:rPr>
              <w:t>4</w:t>
            </w:r>
            <w:r w:rsidR="00190191" w:rsidRPr="00E21805">
              <w:rPr>
                <w:rFonts w:ascii="Arial" w:hAnsi="Arial" w:cs="Arial"/>
                <w:b/>
                <w:szCs w:val="20"/>
              </w:rPr>
              <w:t xml:space="preserve"> </w:t>
            </w:r>
            <w:r w:rsidR="00B74E4A" w:rsidRPr="00E21805">
              <w:rPr>
                <w:rFonts w:ascii="Arial" w:hAnsi="Arial" w:cs="Arial"/>
                <w:b/>
                <w:szCs w:val="20"/>
              </w:rPr>
              <w:t xml:space="preserve">EU </w:t>
            </w:r>
            <w:r w:rsidR="00190191" w:rsidRPr="00E21805">
              <w:rPr>
                <w:rFonts w:ascii="Arial" w:hAnsi="Arial" w:cs="Arial"/>
                <w:b/>
                <w:szCs w:val="20"/>
              </w:rPr>
              <w:t>JN MZEZ</w:t>
            </w:r>
          </w:p>
        </w:tc>
      </w:tr>
    </w:tbl>
    <w:p w14:paraId="793B3496" w14:textId="16D58152" w:rsidR="003B48EA" w:rsidRDefault="003B48EA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951C9E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94D60" w14:textId="1CA90886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333AD0" w14:textId="627988CD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951C9E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330CA" w14:textId="55D84CE2" w:rsidR="00951C9E" w:rsidRPr="00486DB1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>
              <w:rPr>
                <w:rFonts w:ascii="Arial" w:hAnsi="Arial" w:cs="Arial"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 xml:space="preserve">zadeve, ki mu je funkcija prenehala pred manj kot enim letom, tako,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77777777" w:rsidR="00B1411C" w:rsidRPr="00062C81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>prečiščeno besedilo, 158/20</w:t>
      </w:r>
      <w:r>
        <w:rPr>
          <w:rFonts w:ascii="Arial" w:hAnsi="Arial" w:cs="Arial"/>
          <w:szCs w:val="20"/>
        </w:rPr>
        <w:t>, 3/22 – ZDeb in 16/23 – ZZPri, v nadaljnjem besedilu: ZIntPK).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r w:rsidRPr="00513C25">
        <w:rPr>
          <w:rFonts w:ascii="Arial" w:hAnsi="Arial" w:cs="Arial"/>
          <w:szCs w:val="20"/>
        </w:rPr>
        <w:t>ZIntPK</w:t>
      </w:r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509CFFD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20FE2CD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0AB36BC" w14:textId="3686FEA8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E444B3" w14:textId="77777777" w:rsidR="00C022B1" w:rsidRDefault="00C022B1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67AA89" w14:textId="77777777" w:rsidR="001C10A5" w:rsidRDefault="001C10A5" w:rsidP="002E4846">
      <w:r>
        <w:separator/>
      </w:r>
    </w:p>
  </w:endnote>
  <w:endnote w:type="continuationSeparator" w:id="0">
    <w:p w14:paraId="4479935C" w14:textId="77777777" w:rsidR="001C10A5" w:rsidRDefault="001C10A5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09AED47D" w:rsidR="00951C9E" w:rsidRPr="00702E9E" w:rsidRDefault="00951C9E" w:rsidP="00DA1318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218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E218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27FAC922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E218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E2180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7916C1" w14:textId="77777777" w:rsidR="001C10A5" w:rsidRDefault="001C10A5" w:rsidP="002E4846">
      <w:r>
        <w:separator/>
      </w:r>
    </w:p>
  </w:footnote>
  <w:footnote w:type="continuationSeparator" w:id="0">
    <w:p w14:paraId="3F6D67FC" w14:textId="77777777" w:rsidR="001C10A5" w:rsidRDefault="001C10A5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058C8E" w14:textId="3E989053" w:rsidR="00DB56B3" w:rsidRDefault="00DB56B3">
    <w:pPr>
      <w:pStyle w:val="Header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ab/>
    </w:r>
    <w:r>
      <w:rPr>
        <w:noProof/>
      </w:rPr>
      <w:drawing>
        <wp:inline distT="0" distB="0" distL="0" distR="0" wp14:anchorId="79A67698" wp14:editId="0220A9D9">
          <wp:extent cx="1816735" cy="463550"/>
          <wp:effectExtent l="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6735" cy="463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FFB61D2" w14:textId="4BE840AA" w:rsidR="00951C9E" w:rsidRPr="00CE15A6" w:rsidRDefault="00951C9E">
    <w:pPr>
      <w:pStyle w:val="Header"/>
      <w:rPr>
        <w:rFonts w:ascii="Arial" w:hAnsi="Arial" w:cs="Arial"/>
        <w:sz w:val="16"/>
        <w:szCs w:val="16"/>
        <w:u w:val="single"/>
      </w:rPr>
    </w:pPr>
    <w:r w:rsidRPr="00CE15A6">
      <w:rPr>
        <w:rFonts w:ascii="Arial" w:hAnsi="Arial" w:cs="Arial"/>
        <w:sz w:val="16"/>
        <w:szCs w:val="16"/>
        <w:u w:val="single"/>
      </w:rPr>
      <w:t>O</w:t>
    </w:r>
    <w:r w:rsidR="001C6E90">
      <w:rPr>
        <w:rFonts w:ascii="Arial" w:hAnsi="Arial" w:cs="Arial"/>
        <w:sz w:val="16"/>
        <w:szCs w:val="16"/>
        <w:u w:val="single"/>
      </w:rPr>
      <w:t>brazec P-12</w:t>
    </w:r>
    <w:r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>
      <w:rPr>
        <w:rFonts w:ascii="Arial" w:hAnsi="Arial" w:cs="Arial"/>
        <w:sz w:val="16"/>
        <w:szCs w:val="16"/>
        <w:u w:val="single"/>
      </w:rPr>
      <w:t xml:space="preserve">  </w:t>
    </w:r>
    <w:r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8193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C10A5"/>
    <w:rsid w:val="001C6E90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46B"/>
    <w:rsid w:val="00223518"/>
    <w:rsid w:val="0023759C"/>
    <w:rsid w:val="00241EBB"/>
    <w:rsid w:val="002626B6"/>
    <w:rsid w:val="00276064"/>
    <w:rsid w:val="002B0A2E"/>
    <w:rsid w:val="002B3DD0"/>
    <w:rsid w:val="002E4846"/>
    <w:rsid w:val="002F1007"/>
    <w:rsid w:val="00316200"/>
    <w:rsid w:val="00320498"/>
    <w:rsid w:val="00320D20"/>
    <w:rsid w:val="00332B7E"/>
    <w:rsid w:val="00335D74"/>
    <w:rsid w:val="00361811"/>
    <w:rsid w:val="0036260C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6E82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E4C25"/>
    <w:rsid w:val="006F3EAC"/>
    <w:rsid w:val="00700830"/>
    <w:rsid w:val="00702E9E"/>
    <w:rsid w:val="00711886"/>
    <w:rsid w:val="0072100D"/>
    <w:rsid w:val="007216A9"/>
    <w:rsid w:val="00735D61"/>
    <w:rsid w:val="0075495E"/>
    <w:rsid w:val="007626D4"/>
    <w:rsid w:val="00764B2B"/>
    <w:rsid w:val="00773B86"/>
    <w:rsid w:val="0079538A"/>
    <w:rsid w:val="007D714D"/>
    <w:rsid w:val="007E63CC"/>
    <w:rsid w:val="007F2998"/>
    <w:rsid w:val="0080512E"/>
    <w:rsid w:val="008124A5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944CE"/>
    <w:rsid w:val="008A24DC"/>
    <w:rsid w:val="008B78DF"/>
    <w:rsid w:val="008C0A74"/>
    <w:rsid w:val="008C323D"/>
    <w:rsid w:val="008C50B2"/>
    <w:rsid w:val="008D33E1"/>
    <w:rsid w:val="00910AB0"/>
    <w:rsid w:val="00910ED4"/>
    <w:rsid w:val="00923C18"/>
    <w:rsid w:val="00930E5B"/>
    <w:rsid w:val="00951C9E"/>
    <w:rsid w:val="00967D3E"/>
    <w:rsid w:val="00972A5F"/>
    <w:rsid w:val="00974D5D"/>
    <w:rsid w:val="00994B35"/>
    <w:rsid w:val="009A2DE1"/>
    <w:rsid w:val="009B5B0C"/>
    <w:rsid w:val="009C331A"/>
    <w:rsid w:val="009D4A0E"/>
    <w:rsid w:val="009F123D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96C33"/>
    <w:rsid w:val="00AA16C6"/>
    <w:rsid w:val="00AA2855"/>
    <w:rsid w:val="00AC296A"/>
    <w:rsid w:val="00B00479"/>
    <w:rsid w:val="00B12FF7"/>
    <w:rsid w:val="00B1411C"/>
    <w:rsid w:val="00B422D7"/>
    <w:rsid w:val="00B454CE"/>
    <w:rsid w:val="00B70117"/>
    <w:rsid w:val="00B70432"/>
    <w:rsid w:val="00B74E4A"/>
    <w:rsid w:val="00BA3996"/>
    <w:rsid w:val="00BB3FFF"/>
    <w:rsid w:val="00BD7395"/>
    <w:rsid w:val="00BE3FA0"/>
    <w:rsid w:val="00C022B1"/>
    <w:rsid w:val="00C04683"/>
    <w:rsid w:val="00C1412D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DA1318"/>
    <w:rsid w:val="00DB56B3"/>
    <w:rsid w:val="00E21805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AF56852-8E06-47A1-9CD0-E55451E5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Simon Krampač</cp:lastModifiedBy>
  <cp:revision>13</cp:revision>
  <cp:lastPrinted>2017-10-09T07:27:00Z</cp:lastPrinted>
  <dcterms:created xsi:type="dcterms:W3CDTF">2023-08-04T11:52:00Z</dcterms:created>
  <dcterms:modified xsi:type="dcterms:W3CDTF">2024-10-09T09:59:00Z</dcterms:modified>
</cp:coreProperties>
</file>